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72440" w14:textId="77777777" w:rsidR="007276D3" w:rsidRPr="007276D3" w:rsidRDefault="007276D3">
      <w:pPr>
        <w:spacing w:line="260" w:lineRule="exact"/>
        <w:ind w:left="4460" w:right="4442"/>
        <w:jc w:val="center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z w:val="22"/>
          <w:szCs w:val="22"/>
        </w:rPr>
        <w:t>Giacomo Griffin</w:t>
      </w:r>
    </w:p>
    <w:p w14:paraId="26E1966F" w14:textId="260B6263" w:rsidR="00E314BD" w:rsidRPr="007276D3" w:rsidRDefault="007276D3">
      <w:pPr>
        <w:spacing w:line="260" w:lineRule="exact"/>
        <w:ind w:left="4460" w:right="4442"/>
        <w:jc w:val="center"/>
        <w:rPr>
          <w:rFonts w:asciiTheme="minorHAnsi" w:hAnsiTheme="minorHAnsi" w:cstheme="minorHAnsi"/>
          <w:sz w:val="22"/>
          <w:szCs w:val="22"/>
        </w:rPr>
      </w:pPr>
      <w:hyperlink r:id="rId5">
        <w:r w:rsidRPr="007276D3">
          <w:rPr>
            <w:rFonts w:asciiTheme="minorHAnsi" w:hAnsiTheme="minorHAnsi" w:cstheme="minorHAnsi"/>
            <w:spacing w:val="3"/>
            <w:w w:val="99"/>
            <w:position w:val="-1"/>
            <w:sz w:val="22"/>
            <w:szCs w:val="22"/>
          </w:rPr>
          <w:t>griffin@gmail.com</w:t>
        </w:r>
      </w:hyperlink>
    </w:p>
    <w:p w14:paraId="3754EB41" w14:textId="77777777" w:rsidR="00E314BD" w:rsidRPr="007276D3" w:rsidRDefault="00E314BD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E314BD" w:rsidRPr="007276D3">
          <w:type w:val="continuous"/>
          <w:pgSz w:w="12240" w:h="15840"/>
          <w:pgMar w:top="520" w:right="620" w:bottom="280" w:left="600" w:header="720" w:footer="720" w:gutter="0"/>
          <w:cols w:space="720"/>
        </w:sectPr>
      </w:pPr>
    </w:p>
    <w:p w14:paraId="4FD1E8AA" w14:textId="77777777" w:rsidR="00E314BD" w:rsidRPr="007276D3" w:rsidRDefault="007276D3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b/>
          <w:sz w:val="22"/>
          <w:szCs w:val="22"/>
        </w:rPr>
        <w:t>C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rre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276D3">
        <w:rPr>
          <w:rFonts w:asciiTheme="minorHAnsi" w:hAnsiTheme="minorHAnsi" w:cstheme="minorHAnsi"/>
          <w:b/>
          <w:sz w:val="22"/>
          <w:szCs w:val="22"/>
        </w:rPr>
        <w:t>t</w:t>
      </w:r>
      <w:r w:rsidRPr="007276D3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b/>
          <w:sz w:val="22"/>
          <w:szCs w:val="22"/>
        </w:rPr>
        <w:t>A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dd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7276D3">
        <w:rPr>
          <w:rFonts w:asciiTheme="minorHAnsi" w:hAnsiTheme="minorHAnsi" w:cstheme="minorHAnsi"/>
          <w:b/>
          <w:sz w:val="22"/>
          <w:szCs w:val="22"/>
        </w:rPr>
        <w:t>ss:</w:t>
      </w:r>
    </w:p>
    <w:p w14:paraId="42D7A99C" w14:textId="77777777" w:rsidR="00E314BD" w:rsidRPr="007276D3" w:rsidRDefault="007276D3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z w:val="22"/>
          <w:szCs w:val="22"/>
        </w:rPr>
        <w:t>1111</w:t>
      </w:r>
      <w:r w:rsidRPr="007276D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H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276D3">
        <w:rPr>
          <w:rFonts w:asciiTheme="minorHAnsi" w:hAnsiTheme="minorHAnsi" w:cstheme="minorHAnsi"/>
          <w:sz w:val="22"/>
          <w:szCs w:val="22"/>
        </w:rPr>
        <w:t>y</w:t>
      </w:r>
      <w:r w:rsidRPr="007276D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59, Ap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z w:val="22"/>
          <w:szCs w:val="22"/>
        </w:rPr>
        <w:t>.2</w:t>
      </w:r>
    </w:p>
    <w:p w14:paraId="66929611" w14:textId="77777777" w:rsidR="00E314BD" w:rsidRPr="007276D3" w:rsidRDefault="007276D3">
      <w:pPr>
        <w:ind w:left="120" w:right="-56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z w:val="22"/>
          <w:szCs w:val="22"/>
        </w:rPr>
        <w:t>Kno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276D3">
        <w:rPr>
          <w:rFonts w:asciiTheme="minorHAnsi" w:hAnsiTheme="minorHAnsi" w:cstheme="minorHAnsi"/>
          <w:sz w:val="22"/>
          <w:szCs w:val="22"/>
        </w:rPr>
        <w:t>v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,</w:t>
      </w:r>
      <w:r w:rsidRPr="007276D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TN</w:t>
      </w:r>
      <w:r w:rsidRPr="007276D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37917</w:t>
      </w:r>
    </w:p>
    <w:p w14:paraId="2094068F" w14:textId="77777777" w:rsidR="00E314BD" w:rsidRPr="007276D3" w:rsidRDefault="007276D3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position w:val="-1"/>
          <w:sz w:val="22"/>
          <w:szCs w:val="22"/>
        </w:rPr>
        <w:t>854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555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4444</w:t>
      </w:r>
    </w:p>
    <w:p w14:paraId="69CC6381" w14:textId="77777777" w:rsidR="00E314BD" w:rsidRPr="007276D3" w:rsidRDefault="007276D3">
      <w:pPr>
        <w:spacing w:before="29"/>
        <w:ind w:left="257" w:right="64"/>
        <w:jc w:val="center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z w:val="22"/>
          <w:szCs w:val="22"/>
        </w:rPr>
        <w:br w:type="column"/>
      </w:r>
      <w:r w:rsidRPr="007276D3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7276D3">
        <w:rPr>
          <w:rFonts w:asciiTheme="minorHAnsi" w:hAnsiTheme="minorHAnsi" w:cstheme="minorHAnsi"/>
          <w:b/>
          <w:spacing w:val="2"/>
          <w:sz w:val="22"/>
          <w:szCs w:val="22"/>
        </w:rPr>
        <w:t>er</w:t>
      </w:r>
      <w:r w:rsidRPr="007276D3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276D3">
        <w:rPr>
          <w:rFonts w:asciiTheme="minorHAnsi" w:hAnsiTheme="minorHAnsi" w:cstheme="minorHAnsi"/>
          <w:b/>
          <w:sz w:val="22"/>
          <w:szCs w:val="22"/>
        </w:rPr>
        <w:t>a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276D3">
        <w:rPr>
          <w:rFonts w:asciiTheme="minorHAnsi" w:hAnsiTheme="minorHAnsi" w:cstheme="minorHAnsi"/>
          <w:b/>
          <w:sz w:val="22"/>
          <w:szCs w:val="22"/>
        </w:rPr>
        <w:t>t</w:t>
      </w:r>
      <w:r w:rsidRPr="007276D3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b/>
          <w:w w:val="99"/>
          <w:sz w:val="22"/>
          <w:szCs w:val="22"/>
        </w:rPr>
        <w:t>A</w:t>
      </w:r>
      <w:r w:rsidRPr="007276D3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dd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7276D3">
        <w:rPr>
          <w:rFonts w:asciiTheme="minorHAnsi" w:hAnsiTheme="minorHAnsi" w:cstheme="minorHAnsi"/>
          <w:b/>
          <w:w w:val="99"/>
          <w:sz w:val="22"/>
          <w:szCs w:val="22"/>
        </w:rPr>
        <w:t>ss:</w:t>
      </w:r>
    </w:p>
    <w:p w14:paraId="6112379C" w14:textId="77777777" w:rsidR="00E314BD" w:rsidRPr="007276D3" w:rsidRDefault="007276D3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z w:val="22"/>
          <w:szCs w:val="22"/>
        </w:rPr>
        <w:t>400</w:t>
      </w:r>
      <w:r w:rsidRPr="007276D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l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V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w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7276D3">
        <w:rPr>
          <w:rFonts w:asciiTheme="minorHAnsi" w:hAnsiTheme="minorHAnsi" w:cstheme="minorHAnsi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76D3">
        <w:rPr>
          <w:rFonts w:asciiTheme="minorHAnsi" w:hAnsiTheme="minorHAnsi" w:cstheme="minorHAnsi"/>
          <w:sz w:val="22"/>
          <w:szCs w:val="22"/>
        </w:rPr>
        <w:t>d.</w:t>
      </w:r>
    </w:p>
    <w:p w14:paraId="12EC3D28" w14:textId="77777777" w:rsidR="00E314BD" w:rsidRPr="007276D3" w:rsidRDefault="007276D3">
      <w:pPr>
        <w:ind w:left="363" w:right="62"/>
        <w:jc w:val="center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z w:val="22"/>
          <w:szCs w:val="22"/>
        </w:rPr>
        <w:t>ph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s,</w:t>
      </w:r>
      <w:r w:rsidRPr="007276D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TN</w:t>
      </w:r>
      <w:r w:rsidRPr="007276D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w w:val="99"/>
          <w:sz w:val="22"/>
          <w:szCs w:val="22"/>
        </w:rPr>
        <w:t>34512</w:t>
      </w:r>
    </w:p>
    <w:p w14:paraId="0BF2E713" w14:textId="77777777" w:rsidR="00E314BD" w:rsidRPr="007276D3" w:rsidRDefault="007276D3">
      <w:pPr>
        <w:spacing w:line="260" w:lineRule="exact"/>
        <w:ind w:left="1046"/>
        <w:rPr>
          <w:rFonts w:asciiTheme="minorHAnsi" w:hAnsiTheme="minorHAnsi" w:cstheme="minorHAnsi"/>
          <w:sz w:val="22"/>
          <w:szCs w:val="22"/>
        </w:rPr>
        <w:sectPr w:rsidR="00E314BD" w:rsidRPr="007276D3">
          <w:type w:val="continuous"/>
          <w:pgSz w:w="12240" w:h="15840"/>
          <w:pgMar w:top="520" w:right="620" w:bottom="280" w:left="600" w:header="720" w:footer="720" w:gutter="0"/>
          <w:cols w:num="2" w:space="720" w:equalWidth="0">
            <w:col w:w="2182" w:space="6331"/>
            <w:col w:w="2507"/>
          </w:cols>
        </w:sectPr>
      </w:pPr>
      <w:r w:rsidRPr="007276D3">
        <w:rPr>
          <w:rFonts w:asciiTheme="minorHAnsi" w:hAnsiTheme="minorHAnsi" w:cstheme="minorHAnsi"/>
          <w:position w:val="-1"/>
          <w:sz w:val="22"/>
          <w:szCs w:val="22"/>
        </w:rPr>
        <w:t>854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555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3333</w:t>
      </w:r>
    </w:p>
    <w:p w14:paraId="00977895" w14:textId="77777777" w:rsidR="00E314BD" w:rsidRPr="007276D3" w:rsidRDefault="00E314BD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DF993D7" w14:textId="77777777" w:rsidR="00E314BD" w:rsidRPr="007276D3" w:rsidRDefault="007276D3">
      <w:pPr>
        <w:spacing w:before="34"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Ob</w:t>
      </w:r>
      <w:r w:rsidRPr="007276D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ject</w:t>
      </w:r>
      <w:r w:rsidRPr="007276D3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7276D3">
        <w:rPr>
          <w:rFonts w:asciiTheme="minorHAnsi" w:hAnsiTheme="minorHAnsi" w:cstheme="minorHAnsi"/>
          <w:b/>
          <w:position w:val="-1"/>
          <w:sz w:val="22"/>
          <w:szCs w:val="22"/>
        </w:rPr>
        <w:t xml:space="preserve">ve                       </w:t>
      </w:r>
      <w:r w:rsidRPr="007276D3">
        <w:rPr>
          <w:rFonts w:asciiTheme="minorHAnsi" w:hAnsiTheme="minorHAnsi" w:cstheme="minorHAnsi"/>
          <w:b/>
          <w:spacing w:val="17"/>
          <w:position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To</w:t>
      </w:r>
      <w:r w:rsidRPr="007276D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ob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nt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pos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276D3">
        <w:rPr>
          <w:rFonts w:asciiTheme="minorHAnsi" w:hAnsiTheme="minorHAnsi" w:cstheme="minorHAnsi"/>
          <w:sz w:val="22"/>
          <w:szCs w:val="22"/>
        </w:rPr>
        <w:t>on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nd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276D3">
        <w:rPr>
          <w:rFonts w:asciiTheme="minorHAnsi" w:hAnsiTheme="minorHAnsi" w:cstheme="minorHAnsi"/>
          <w:sz w:val="22"/>
          <w:szCs w:val="22"/>
        </w:rPr>
        <w:t>nspo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76D3">
        <w:rPr>
          <w:rFonts w:asciiTheme="minorHAnsi" w:hAnsiTheme="minorHAnsi" w:cstheme="minorHAnsi"/>
          <w:sz w:val="22"/>
          <w:szCs w:val="22"/>
        </w:rPr>
        <w:t>on</w:t>
      </w:r>
    </w:p>
    <w:p w14:paraId="7AA98348" w14:textId="77777777" w:rsidR="00E314BD" w:rsidRPr="007276D3" w:rsidRDefault="00E314BD">
      <w:pPr>
        <w:spacing w:before="9" w:line="180" w:lineRule="exact"/>
        <w:rPr>
          <w:rFonts w:asciiTheme="minorHAnsi" w:hAnsiTheme="minorHAnsi" w:cstheme="minorHAnsi"/>
          <w:sz w:val="22"/>
          <w:szCs w:val="22"/>
        </w:rPr>
        <w:sectPr w:rsidR="00E314BD" w:rsidRPr="007276D3">
          <w:type w:val="continuous"/>
          <w:pgSz w:w="12240" w:h="15840"/>
          <w:pgMar w:top="520" w:right="620" w:bottom="280" w:left="600" w:header="720" w:footer="720" w:gutter="0"/>
          <w:cols w:space="720"/>
        </w:sectPr>
      </w:pPr>
    </w:p>
    <w:p w14:paraId="541E6734" w14:textId="77777777" w:rsidR="00E314BD" w:rsidRPr="007276D3" w:rsidRDefault="007276D3">
      <w:pPr>
        <w:spacing w:before="34"/>
        <w:ind w:left="120" w:right="-61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Edu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b/>
          <w:sz w:val="22"/>
          <w:szCs w:val="22"/>
        </w:rPr>
        <w:t>a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b/>
          <w:sz w:val="22"/>
          <w:szCs w:val="22"/>
        </w:rPr>
        <w:t>on</w:t>
      </w:r>
    </w:p>
    <w:p w14:paraId="2D6A0E15" w14:textId="77777777" w:rsidR="00E314BD" w:rsidRPr="007276D3" w:rsidRDefault="007276D3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y</w:t>
      </w:r>
      <w:r w:rsidRPr="007276D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2011</w:t>
      </w:r>
    </w:p>
    <w:p w14:paraId="58AB0D73" w14:textId="77777777" w:rsidR="00E314BD" w:rsidRPr="007276D3" w:rsidRDefault="007276D3">
      <w:pPr>
        <w:spacing w:before="29"/>
        <w:ind w:right="3841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z w:val="22"/>
          <w:szCs w:val="22"/>
        </w:rPr>
        <w:br w:type="column"/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Th</w:t>
      </w:r>
      <w:r w:rsidRPr="007276D3">
        <w:rPr>
          <w:rFonts w:asciiTheme="minorHAnsi" w:hAnsiTheme="minorHAnsi" w:cstheme="minorHAnsi"/>
          <w:b/>
          <w:sz w:val="22"/>
          <w:szCs w:val="22"/>
        </w:rPr>
        <w:t>e</w:t>
      </w:r>
      <w:r w:rsidRPr="007276D3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b/>
          <w:sz w:val="22"/>
          <w:szCs w:val="22"/>
        </w:rPr>
        <w:t>U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ni</w:t>
      </w:r>
      <w:r w:rsidRPr="007276D3">
        <w:rPr>
          <w:rFonts w:asciiTheme="minorHAnsi" w:hAnsiTheme="minorHAnsi" w:cstheme="minorHAnsi"/>
          <w:b/>
          <w:sz w:val="22"/>
          <w:szCs w:val="22"/>
        </w:rPr>
        <w:t>v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276D3">
        <w:rPr>
          <w:rFonts w:asciiTheme="minorHAnsi" w:hAnsiTheme="minorHAnsi" w:cstheme="minorHAnsi"/>
          <w:b/>
          <w:sz w:val="22"/>
          <w:szCs w:val="22"/>
        </w:rPr>
        <w:t>s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276D3">
        <w:rPr>
          <w:rFonts w:asciiTheme="minorHAnsi" w:hAnsiTheme="minorHAnsi" w:cstheme="minorHAnsi"/>
          <w:b/>
          <w:sz w:val="22"/>
          <w:szCs w:val="22"/>
        </w:rPr>
        <w:t>y</w:t>
      </w:r>
      <w:r w:rsidRPr="007276D3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b/>
          <w:sz w:val="22"/>
          <w:szCs w:val="22"/>
        </w:rPr>
        <w:t xml:space="preserve">of 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ne</w:t>
      </w:r>
      <w:r w:rsidRPr="007276D3">
        <w:rPr>
          <w:rFonts w:asciiTheme="minorHAnsi" w:hAnsiTheme="minorHAnsi" w:cstheme="minorHAnsi"/>
          <w:b/>
          <w:sz w:val="22"/>
          <w:szCs w:val="22"/>
        </w:rPr>
        <w:t>ss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b/>
          <w:sz w:val="22"/>
          <w:szCs w:val="22"/>
        </w:rPr>
        <w:t>e</w:t>
      </w:r>
      <w:r w:rsidRPr="007276D3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Kno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276D3">
        <w:rPr>
          <w:rFonts w:asciiTheme="minorHAnsi" w:hAnsiTheme="minorHAnsi" w:cstheme="minorHAnsi"/>
          <w:sz w:val="22"/>
          <w:szCs w:val="22"/>
        </w:rPr>
        <w:t>v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,</w:t>
      </w:r>
      <w:r w:rsidRPr="007276D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 xml:space="preserve">TN </w:t>
      </w:r>
      <w:r w:rsidRPr="007276D3">
        <w:rPr>
          <w:rFonts w:asciiTheme="minorHAnsi" w:hAnsiTheme="minorHAnsi" w:cstheme="minorHAnsi"/>
          <w:i/>
          <w:sz w:val="22"/>
          <w:szCs w:val="22"/>
        </w:rPr>
        <w:t>Ba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i/>
          <w:sz w:val="22"/>
          <w:szCs w:val="22"/>
        </w:rPr>
        <w:t>h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276D3">
        <w:rPr>
          <w:rFonts w:asciiTheme="minorHAnsi" w:hAnsiTheme="minorHAnsi" w:cstheme="minorHAnsi"/>
          <w:i/>
          <w:sz w:val="22"/>
          <w:szCs w:val="22"/>
        </w:rPr>
        <w:t>or</w:t>
      </w:r>
      <w:r w:rsidRPr="007276D3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i/>
          <w:sz w:val="22"/>
          <w:szCs w:val="22"/>
        </w:rPr>
        <w:t>of S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i/>
          <w:sz w:val="22"/>
          <w:szCs w:val="22"/>
        </w:rPr>
        <w:t>n</w:t>
      </w:r>
      <w:r w:rsidRPr="007276D3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7276D3">
        <w:rPr>
          <w:rFonts w:asciiTheme="minorHAnsi" w:hAnsiTheme="minorHAnsi" w:cstheme="minorHAnsi"/>
          <w:i/>
          <w:sz w:val="22"/>
          <w:szCs w:val="22"/>
        </w:rPr>
        <w:t>e</w:t>
      </w:r>
      <w:r w:rsidRPr="007276D3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i/>
          <w:sz w:val="22"/>
          <w:szCs w:val="22"/>
        </w:rPr>
        <w:t>n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7276D3">
        <w:rPr>
          <w:rFonts w:asciiTheme="minorHAnsi" w:hAnsiTheme="minorHAnsi" w:cstheme="minorHAnsi"/>
          <w:i/>
          <w:sz w:val="22"/>
          <w:szCs w:val="22"/>
        </w:rPr>
        <w:t>us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i/>
          <w:sz w:val="22"/>
          <w:szCs w:val="22"/>
        </w:rPr>
        <w:t>n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i/>
          <w:sz w:val="22"/>
          <w:szCs w:val="22"/>
        </w:rPr>
        <w:t>ss</w:t>
      </w:r>
      <w:r w:rsidRPr="007276D3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i/>
          <w:sz w:val="22"/>
          <w:szCs w:val="22"/>
        </w:rPr>
        <w:t>Adm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i/>
          <w:sz w:val="22"/>
          <w:szCs w:val="22"/>
        </w:rPr>
        <w:t>n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i/>
          <w:sz w:val="22"/>
          <w:szCs w:val="22"/>
        </w:rPr>
        <w:t>s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i/>
          <w:sz w:val="22"/>
          <w:szCs w:val="22"/>
        </w:rPr>
        <w:t>ra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276D3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7276D3">
        <w:rPr>
          <w:rFonts w:asciiTheme="minorHAnsi" w:hAnsiTheme="minorHAnsi" w:cstheme="minorHAnsi"/>
          <w:sz w:val="22"/>
          <w:szCs w:val="22"/>
        </w:rPr>
        <w:t>or</w:t>
      </w:r>
      <w:r w:rsidRPr="007276D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w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276D3">
        <w:rPr>
          <w:rFonts w:asciiTheme="minorHAnsi" w:hAnsiTheme="minorHAnsi" w:cstheme="minorHAnsi"/>
          <w:sz w:val="22"/>
          <w:szCs w:val="22"/>
        </w:rPr>
        <w:t>h</w:t>
      </w:r>
      <w:r w:rsidRPr="007276D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276D3">
        <w:rPr>
          <w:rFonts w:asciiTheme="minorHAnsi" w:hAnsiTheme="minorHAnsi" w:cstheme="minorHAnsi"/>
          <w:sz w:val="22"/>
          <w:szCs w:val="22"/>
        </w:rPr>
        <w:t>k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276D3">
        <w:rPr>
          <w:rFonts w:asciiTheme="minorHAnsi" w:hAnsiTheme="minorHAnsi" w:cstheme="minorHAnsi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l</w:t>
      </w:r>
    </w:p>
    <w:p w14:paraId="352FDC1B" w14:textId="77777777" w:rsidR="00E314BD" w:rsidRPr="007276D3" w:rsidRDefault="007276D3">
      <w:pPr>
        <w:spacing w:line="260" w:lineRule="exact"/>
        <w:rPr>
          <w:rFonts w:asciiTheme="minorHAnsi" w:hAnsiTheme="minorHAnsi" w:cstheme="minorHAnsi"/>
          <w:sz w:val="22"/>
          <w:szCs w:val="22"/>
        </w:rPr>
        <w:sectPr w:rsidR="00E314BD" w:rsidRPr="007276D3">
          <w:type w:val="continuous"/>
          <w:pgSz w:w="12240" w:h="15840"/>
          <w:pgMar w:top="520" w:right="620" w:bottom="280" w:left="600" w:header="720" w:footer="720" w:gutter="0"/>
          <w:cols w:num="2" w:space="720" w:equalWidth="0">
            <w:col w:w="1175" w:space="1393"/>
            <w:col w:w="8452"/>
          </w:cols>
        </w:sectPr>
      </w:pPr>
      <w:r w:rsidRPr="007276D3">
        <w:rPr>
          <w:rFonts w:asciiTheme="minorHAnsi" w:hAnsiTheme="minorHAnsi" w:cstheme="minorHAnsi"/>
          <w:position w:val="-1"/>
          <w:sz w:val="22"/>
          <w:szCs w:val="22"/>
        </w:rPr>
        <w:t>Ov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era</w:t>
      </w:r>
      <w:r w:rsidRPr="007276D3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7276D3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A:</w:t>
      </w:r>
      <w:r w:rsidRPr="007276D3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3.3</w:t>
      </w:r>
      <w:r w:rsidRPr="007276D3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4.0;</w:t>
      </w:r>
      <w:r w:rsidRPr="007276D3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5"/>
          <w:position w:val="-1"/>
          <w:sz w:val="22"/>
          <w:szCs w:val="22"/>
        </w:rPr>
        <w:t>L</w:t>
      </w:r>
      <w:r w:rsidRPr="007276D3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&amp;</w:t>
      </w:r>
      <w:r w:rsidRPr="007276D3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7276D3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4"/>
          <w:position w:val="-1"/>
          <w:sz w:val="22"/>
          <w:szCs w:val="22"/>
        </w:rPr>
        <w:t>P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A:</w:t>
      </w:r>
      <w:r w:rsidRPr="007276D3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3.7</w:t>
      </w:r>
      <w:r w:rsidRPr="007276D3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4.0</w:t>
      </w:r>
    </w:p>
    <w:p w14:paraId="081BBDCC" w14:textId="77777777" w:rsidR="00E314BD" w:rsidRPr="007276D3" w:rsidRDefault="00E314BD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B4CE140" w14:textId="77777777" w:rsidR="00E314BD" w:rsidRPr="007276D3" w:rsidRDefault="007276D3">
      <w:pPr>
        <w:ind w:left="120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276D3">
        <w:rPr>
          <w:rFonts w:asciiTheme="minorHAnsi" w:hAnsiTheme="minorHAnsi" w:cstheme="minorHAnsi"/>
          <w:b/>
          <w:sz w:val="22"/>
          <w:szCs w:val="22"/>
        </w:rPr>
        <w:t>o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276D3">
        <w:rPr>
          <w:rFonts w:asciiTheme="minorHAnsi" w:hAnsiTheme="minorHAnsi" w:cstheme="minorHAnsi"/>
          <w:b/>
          <w:sz w:val="22"/>
          <w:szCs w:val="22"/>
        </w:rPr>
        <w:t>o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276D3">
        <w:rPr>
          <w:rFonts w:asciiTheme="minorHAnsi" w:hAnsiTheme="minorHAnsi" w:cstheme="minorHAnsi"/>
          <w:b/>
          <w:sz w:val="22"/>
          <w:szCs w:val="22"/>
        </w:rPr>
        <w:t xml:space="preserve">s                           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276D3">
        <w:rPr>
          <w:rFonts w:asciiTheme="minorHAnsi" w:hAnsiTheme="minorHAnsi" w:cstheme="minorHAnsi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276D3">
        <w:rPr>
          <w:rFonts w:asciiTheme="minorHAnsi" w:hAnsiTheme="minorHAnsi" w:cstheme="minorHAnsi"/>
          <w:sz w:val="22"/>
          <w:szCs w:val="22"/>
        </w:rPr>
        <w:t>um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ud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:</w:t>
      </w:r>
      <w:r w:rsidRPr="007276D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276D3">
        <w:rPr>
          <w:rFonts w:asciiTheme="minorHAnsi" w:hAnsiTheme="minorHAnsi" w:cstheme="minorHAnsi"/>
          <w:sz w:val="22"/>
          <w:szCs w:val="22"/>
        </w:rPr>
        <w:t>p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ng</w:t>
      </w:r>
      <w:r w:rsidRPr="007276D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2008,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76D3">
        <w:rPr>
          <w:rFonts w:asciiTheme="minorHAnsi" w:hAnsiTheme="minorHAnsi" w:cstheme="minorHAnsi"/>
          <w:sz w:val="22"/>
          <w:szCs w:val="22"/>
        </w:rPr>
        <w:t>l 2009</w:t>
      </w:r>
    </w:p>
    <w:p w14:paraId="3F6A192F" w14:textId="77777777" w:rsidR="00E314BD" w:rsidRPr="007276D3" w:rsidRDefault="007276D3">
      <w:pPr>
        <w:spacing w:line="260" w:lineRule="exact"/>
        <w:ind w:left="2568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position w:val="-1"/>
          <w:sz w:val="22"/>
          <w:szCs w:val="22"/>
        </w:rPr>
        <w:t>Un</w:t>
      </w:r>
      <w:r w:rsidRPr="007276D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76D3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276D3">
        <w:rPr>
          <w:rFonts w:asciiTheme="minorHAnsi" w:hAnsiTheme="minorHAnsi" w:cstheme="minorHAnsi"/>
          <w:spacing w:val="-12"/>
          <w:position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7276D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nn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us</w:t>
      </w:r>
      <w:r w:rsidRPr="007276D3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ho</w:t>
      </w:r>
      <w:r w:rsidRPr="007276D3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sh</w:t>
      </w:r>
      <w:r w:rsidRPr="007276D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p,</w:t>
      </w:r>
      <w:r w:rsidRPr="007276D3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2</w:t>
      </w:r>
      <w:r w:rsidRPr="007276D3">
        <w:rPr>
          <w:rFonts w:asciiTheme="minorHAnsi" w:hAnsiTheme="minorHAnsi" w:cstheme="minorHAnsi"/>
          <w:spacing w:val="3"/>
          <w:position w:val="-1"/>
          <w:sz w:val="22"/>
          <w:szCs w:val="22"/>
        </w:rPr>
        <w:t>0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07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2011</w:t>
      </w:r>
    </w:p>
    <w:p w14:paraId="6454FE1B" w14:textId="77777777" w:rsidR="00E314BD" w:rsidRPr="007276D3" w:rsidRDefault="00E314BD">
      <w:pPr>
        <w:spacing w:before="4" w:line="140" w:lineRule="exact"/>
        <w:rPr>
          <w:rFonts w:asciiTheme="minorHAnsi" w:hAnsiTheme="minorHAnsi" w:cstheme="minorHAnsi"/>
          <w:sz w:val="22"/>
          <w:szCs w:val="22"/>
        </w:rPr>
        <w:sectPr w:rsidR="00E314BD" w:rsidRPr="007276D3">
          <w:type w:val="continuous"/>
          <w:pgSz w:w="12240" w:h="15840"/>
          <w:pgMar w:top="520" w:right="620" w:bottom="280" w:left="600" w:header="720" w:footer="720" w:gutter="0"/>
          <w:cols w:space="720"/>
        </w:sectPr>
      </w:pPr>
    </w:p>
    <w:p w14:paraId="2BA55070" w14:textId="77777777" w:rsidR="00E314BD" w:rsidRPr="007276D3" w:rsidRDefault="007276D3">
      <w:pPr>
        <w:spacing w:before="34"/>
        <w:ind w:left="120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276D3">
        <w:rPr>
          <w:rFonts w:asciiTheme="minorHAnsi" w:hAnsiTheme="minorHAnsi" w:cstheme="minorHAnsi"/>
          <w:b/>
          <w:sz w:val="22"/>
          <w:szCs w:val="22"/>
        </w:rPr>
        <w:t>x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b/>
          <w:sz w:val="22"/>
          <w:szCs w:val="22"/>
        </w:rPr>
        <w:t>e</w:t>
      </w:r>
    </w:p>
    <w:p w14:paraId="000BB17B" w14:textId="77777777" w:rsidR="00E314BD" w:rsidRPr="007276D3" w:rsidRDefault="007276D3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276D3">
        <w:rPr>
          <w:rFonts w:asciiTheme="minorHAnsi" w:hAnsiTheme="minorHAnsi" w:cstheme="minorHAnsi"/>
          <w:sz w:val="22"/>
          <w:szCs w:val="22"/>
        </w:rPr>
        <w:t>u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2010</w:t>
      </w:r>
    </w:p>
    <w:p w14:paraId="5BA47886" w14:textId="77777777" w:rsidR="00E314BD" w:rsidRPr="007276D3" w:rsidRDefault="00E314BD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4FB09967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F9DB09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54C136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84FF66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46AA2C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FB23B6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95F321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9D1620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669B00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550C84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CE02AA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48FE02" w14:textId="77777777" w:rsidR="00E314BD" w:rsidRPr="007276D3" w:rsidRDefault="007276D3">
      <w:pPr>
        <w:ind w:left="120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7276D3">
        <w:rPr>
          <w:rFonts w:asciiTheme="minorHAnsi" w:hAnsiTheme="minorHAnsi" w:cstheme="minorHAnsi"/>
          <w:sz w:val="22"/>
          <w:szCs w:val="22"/>
        </w:rPr>
        <w:t>h</w:t>
      </w:r>
      <w:r w:rsidRPr="007276D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2007–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p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nt</w:t>
      </w:r>
    </w:p>
    <w:p w14:paraId="6A459327" w14:textId="77777777" w:rsidR="00E314BD" w:rsidRPr="007276D3" w:rsidRDefault="00E314BD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0A2B25E6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599D28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EECEA3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7A2B84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E43ACD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B087C4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553401" w14:textId="77777777" w:rsidR="00E314BD" w:rsidRPr="007276D3" w:rsidRDefault="007276D3">
      <w:pPr>
        <w:ind w:left="120" w:right="-56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y</w:t>
      </w:r>
      <w:r w:rsidRPr="007276D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2007</w:t>
      </w:r>
      <w:r w:rsidRPr="007276D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–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276D3">
        <w:rPr>
          <w:rFonts w:asciiTheme="minorHAnsi" w:hAnsiTheme="minorHAnsi" w:cstheme="minorHAnsi"/>
          <w:sz w:val="22"/>
          <w:szCs w:val="22"/>
        </w:rPr>
        <w:t>u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276D3">
        <w:rPr>
          <w:rFonts w:asciiTheme="minorHAnsi" w:hAnsiTheme="minorHAnsi" w:cstheme="minorHAnsi"/>
          <w:sz w:val="22"/>
          <w:szCs w:val="22"/>
        </w:rPr>
        <w:t>y</w:t>
      </w:r>
      <w:r w:rsidRPr="007276D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2009</w:t>
      </w:r>
    </w:p>
    <w:p w14:paraId="3DB90758" w14:textId="77777777" w:rsidR="00E314BD" w:rsidRPr="007276D3" w:rsidRDefault="007276D3">
      <w:pPr>
        <w:spacing w:before="29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z w:val="22"/>
          <w:szCs w:val="22"/>
        </w:rPr>
        <w:br w:type="column"/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7276D3">
        <w:rPr>
          <w:rFonts w:asciiTheme="minorHAnsi" w:hAnsiTheme="minorHAnsi" w:cstheme="minorHAnsi"/>
          <w:b/>
          <w:sz w:val="22"/>
          <w:szCs w:val="22"/>
        </w:rPr>
        <w:t>RUN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276D3">
        <w:rPr>
          <w:rFonts w:asciiTheme="minorHAnsi" w:hAnsiTheme="minorHAnsi" w:cstheme="minorHAnsi"/>
          <w:b/>
          <w:sz w:val="22"/>
          <w:szCs w:val="22"/>
        </w:rPr>
        <w:t>WICK</w:t>
      </w:r>
      <w:r w:rsidRPr="007276D3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b/>
          <w:sz w:val="22"/>
          <w:szCs w:val="22"/>
        </w:rPr>
        <w:t>C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276D3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7276D3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7276D3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7276D3">
        <w:rPr>
          <w:rFonts w:asciiTheme="minorHAnsi" w:hAnsiTheme="minorHAnsi" w:cstheme="minorHAnsi"/>
          <w:b/>
          <w:sz w:val="22"/>
          <w:szCs w:val="22"/>
        </w:rPr>
        <w:t>RA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b/>
          <w:sz w:val="22"/>
          <w:szCs w:val="22"/>
        </w:rPr>
        <w:t>I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7276D3">
        <w:rPr>
          <w:rFonts w:asciiTheme="minorHAnsi" w:hAnsiTheme="minorHAnsi" w:cstheme="minorHAnsi"/>
          <w:b/>
          <w:sz w:val="22"/>
          <w:szCs w:val="22"/>
        </w:rPr>
        <w:t>N</w:t>
      </w:r>
      <w:r w:rsidRPr="007276D3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Kno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276D3">
        <w:rPr>
          <w:rFonts w:asciiTheme="minorHAnsi" w:hAnsiTheme="minorHAnsi" w:cstheme="minorHAnsi"/>
          <w:sz w:val="22"/>
          <w:szCs w:val="22"/>
        </w:rPr>
        <w:t>v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,</w:t>
      </w:r>
      <w:r w:rsidRPr="007276D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TN</w:t>
      </w:r>
    </w:p>
    <w:p w14:paraId="7E5B93E8" w14:textId="77777777" w:rsidR="00E314BD" w:rsidRPr="007276D3" w:rsidRDefault="007276D3">
      <w:pPr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276D3">
        <w:rPr>
          <w:rFonts w:asciiTheme="minorHAnsi" w:hAnsiTheme="minorHAnsi" w:cstheme="minorHAnsi"/>
          <w:i/>
          <w:sz w:val="22"/>
          <w:szCs w:val="22"/>
        </w:rPr>
        <w:t>n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i/>
          <w:sz w:val="22"/>
          <w:szCs w:val="22"/>
        </w:rPr>
        <w:t>rn</w:t>
      </w:r>
      <w:r w:rsidRPr="007276D3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i/>
          <w:sz w:val="22"/>
          <w:szCs w:val="22"/>
        </w:rPr>
        <w:t>o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i/>
          <w:sz w:val="22"/>
          <w:szCs w:val="22"/>
        </w:rPr>
        <w:t>he</w:t>
      </w:r>
      <w:r w:rsidRPr="007276D3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i/>
          <w:sz w:val="22"/>
          <w:szCs w:val="22"/>
        </w:rPr>
        <w:t>Ass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i/>
          <w:sz w:val="22"/>
          <w:szCs w:val="22"/>
        </w:rPr>
        <w:t>s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i/>
          <w:sz w:val="22"/>
          <w:szCs w:val="22"/>
        </w:rPr>
        <w:t>ant</w:t>
      </w:r>
      <w:r w:rsidRPr="007276D3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276D3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7276D3">
        <w:rPr>
          <w:rFonts w:asciiTheme="minorHAnsi" w:hAnsiTheme="minorHAnsi" w:cstheme="minorHAnsi"/>
          <w:i/>
          <w:sz w:val="22"/>
          <w:szCs w:val="22"/>
        </w:rPr>
        <w:t>g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i/>
          <w:sz w:val="22"/>
          <w:szCs w:val="22"/>
        </w:rPr>
        <w:t>s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i/>
          <w:sz w:val="22"/>
          <w:szCs w:val="22"/>
        </w:rPr>
        <w:t>s</w:t>
      </w:r>
      <w:r w:rsidRPr="007276D3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276D3">
        <w:rPr>
          <w:rFonts w:asciiTheme="minorHAnsi" w:hAnsiTheme="minorHAnsi" w:cstheme="minorHAnsi"/>
          <w:i/>
          <w:sz w:val="22"/>
          <w:szCs w:val="22"/>
        </w:rPr>
        <w:t>oord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i/>
          <w:sz w:val="22"/>
          <w:szCs w:val="22"/>
        </w:rPr>
        <w:t>na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i/>
          <w:sz w:val="22"/>
          <w:szCs w:val="22"/>
        </w:rPr>
        <w:t>or</w:t>
      </w:r>
    </w:p>
    <w:p w14:paraId="1A461C6D" w14:textId="77777777" w:rsidR="00E314BD" w:rsidRPr="007276D3" w:rsidRDefault="007276D3">
      <w:pPr>
        <w:spacing w:before="19"/>
        <w:ind w:left="720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spot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276D3">
        <w:rPr>
          <w:rFonts w:asciiTheme="minorHAnsi" w:hAnsiTheme="minorHAnsi" w:cstheme="minorHAnsi"/>
          <w:sz w:val="22"/>
          <w:szCs w:val="22"/>
        </w:rPr>
        <w:t>k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nspo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76D3">
        <w:rPr>
          <w:rFonts w:asciiTheme="minorHAnsi" w:hAnsiTheme="minorHAnsi" w:cstheme="minorHAnsi"/>
          <w:sz w:val="22"/>
          <w:szCs w:val="22"/>
        </w:rPr>
        <w:t>on</w:t>
      </w:r>
      <w:r w:rsidRPr="007276D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w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276D3">
        <w:rPr>
          <w:rFonts w:asciiTheme="minorHAnsi" w:hAnsiTheme="minorHAnsi" w:cstheme="minorHAnsi"/>
          <w:sz w:val="22"/>
          <w:szCs w:val="22"/>
        </w:rPr>
        <w:t>h</w:t>
      </w:r>
      <w:r w:rsidRPr="007276D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arr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</w:p>
    <w:p w14:paraId="0EBD3FDE" w14:textId="77777777" w:rsidR="00E314BD" w:rsidRPr="007276D3" w:rsidRDefault="007276D3">
      <w:pPr>
        <w:spacing w:before="17"/>
        <w:ind w:left="720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pacing w:val="-1"/>
          <w:sz w:val="22"/>
          <w:szCs w:val="22"/>
        </w:rPr>
        <w:t>Br</w:t>
      </w:r>
      <w:r w:rsidRPr="007276D3">
        <w:rPr>
          <w:rFonts w:asciiTheme="minorHAnsi" w:hAnsiTheme="minorHAnsi" w:cstheme="minorHAnsi"/>
          <w:sz w:val="22"/>
          <w:szCs w:val="22"/>
        </w:rPr>
        <w:t>ok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up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10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ds d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276D3">
        <w:rPr>
          <w:rFonts w:asciiTheme="minorHAnsi" w:hAnsiTheme="minorHAnsi" w:cstheme="minorHAnsi"/>
          <w:sz w:val="22"/>
          <w:szCs w:val="22"/>
        </w:rPr>
        <w:t>y</w:t>
      </w:r>
    </w:p>
    <w:p w14:paraId="0D47D8F4" w14:textId="77777777" w:rsidR="00E314BD" w:rsidRPr="007276D3" w:rsidRDefault="007276D3">
      <w:pPr>
        <w:spacing w:before="17"/>
        <w:ind w:left="720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276D3">
        <w:rPr>
          <w:rFonts w:asciiTheme="minorHAnsi" w:hAnsiTheme="minorHAnsi" w:cstheme="minorHAnsi"/>
          <w:sz w:val="22"/>
          <w:szCs w:val="22"/>
        </w:rPr>
        <w:t>ook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d,</w:t>
      </w:r>
      <w:r w:rsidRPr="007276D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ppo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d,</w:t>
      </w:r>
      <w:r w:rsidRPr="007276D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sp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sz w:val="22"/>
          <w:szCs w:val="22"/>
        </w:rPr>
        <w:t>h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d,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up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30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ds</w:t>
      </w:r>
      <w:r w:rsidRPr="007276D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276D3">
        <w:rPr>
          <w:rFonts w:asciiTheme="minorHAnsi" w:hAnsiTheme="minorHAnsi" w:cstheme="minorHAnsi"/>
          <w:sz w:val="22"/>
          <w:szCs w:val="22"/>
        </w:rPr>
        <w:t>y</w:t>
      </w:r>
    </w:p>
    <w:p w14:paraId="185AD00D" w14:textId="77777777" w:rsidR="00E314BD" w:rsidRPr="007276D3" w:rsidRDefault="007276D3">
      <w:pPr>
        <w:spacing w:before="17"/>
        <w:ind w:left="720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so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76D3">
        <w:rPr>
          <w:rFonts w:asciiTheme="minorHAnsi" w:hAnsiTheme="minorHAnsi" w:cstheme="minorHAnsi"/>
          <w:sz w:val="22"/>
          <w:szCs w:val="22"/>
        </w:rPr>
        <w:t>v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sz w:val="22"/>
          <w:szCs w:val="22"/>
        </w:rPr>
        <w:t>ons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76D3">
        <w:rPr>
          <w:rFonts w:asciiTheme="minorHAnsi" w:hAnsiTheme="minorHAnsi" w:cstheme="minorHAnsi"/>
          <w:sz w:val="22"/>
          <w:szCs w:val="22"/>
        </w:rPr>
        <w:t>,</w:t>
      </w:r>
      <w:r w:rsidRPr="007276D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7276D3">
        <w:rPr>
          <w:rFonts w:asciiTheme="minorHAnsi" w:hAnsiTheme="minorHAnsi" w:cstheme="minorHAnsi"/>
          <w:sz w:val="22"/>
          <w:szCs w:val="22"/>
        </w:rPr>
        <w:t>,</w:t>
      </w:r>
      <w:r w:rsidRPr="007276D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nd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v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ssu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</w:p>
    <w:p w14:paraId="6EEC3A2B" w14:textId="77777777" w:rsidR="00E314BD" w:rsidRPr="007276D3" w:rsidRDefault="007276D3">
      <w:pPr>
        <w:spacing w:before="17"/>
        <w:ind w:left="720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up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10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arr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r b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76D3">
        <w:rPr>
          <w:rFonts w:asciiTheme="minorHAnsi" w:hAnsiTheme="minorHAnsi" w:cstheme="minorHAnsi"/>
          <w:sz w:val="22"/>
          <w:szCs w:val="22"/>
        </w:rPr>
        <w:t>ound</w:t>
      </w:r>
      <w:r w:rsidRPr="007276D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276D3">
        <w:rPr>
          <w:rFonts w:asciiTheme="minorHAnsi" w:hAnsiTheme="minorHAnsi" w:cstheme="minorHAnsi"/>
          <w:sz w:val="22"/>
          <w:szCs w:val="22"/>
        </w:rPr>
        <w:t>h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276D3">
        <w:rPr>
          <w:rFonts w:asciiTheme="minorHAnsi" w:hAnsiTheme="minorHAnsi" w:cstheme="minorHAnsi"/>
          <w:sz w:val="22"/>
          <w:szCs w:val="22"/>
        </w:rPr>
        <w:t>ks &amp;</w:t>
      </w:r>
      <w:r w:rsidRPr="007276D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7276D3">
        <w:rPr>
          <w:rFonts w:asciiTheme="minorHAnsi" w:hAnsiTheme="minorHAnsi" w:cstheme="minorHAnsi"/>
          <w:sz w:val="22"/>
          <w:szCs w:val="22"/>
        </w:rPr>
        <w:t>p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76D3">
        <w:rPr>
          <w:rFonts w:asciiTheme="minorHAnsi" w:hAnsiTheme="minorHAnsi" w:cstheme="minorHAnsi"/>
          <w:sz w:val="22"/>
          <w:szCs w:val="22"/>
        </w:rPr>
        <w:t>ov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276D3">
        <w:rPr>
          <w:rFonts w:asciiTheme="minorHAnsi" w:hAnsiTheme="minorHAnsi" w:cstheme="minorHAnsi"/>
          <w:sz w:val="22"/>
          <w:szCs w:val="22"/>
        </w:rPr>
        <w:t>y</w:t>
      </w:r>
    </w:p>
    <w:p w14:paraId="77806D58" w14:textId="77777777" w:rsidR="00E314BD" w:rsidRPr="007276D3" w:rsidRDefault="007276D3">
      <w:pPr>
        <w:spacing w:before="17"/>
        <w:ind w:left="720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z w:val="22"/>
          <w:szCs w:val="22"/>
        </w:rPr>
        <w:t>on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v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b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276D3">
        <w:rPr>
          <w:rFonts w:asciiTheme="minorHAnsi" w:hAnsiTheme="minorHAnsi" w:cstheme="minorHAnsi"/>
          <w:sz w:val="22"/>
          <w:szCs w:val="22"/>
        </w:rPr>
        <w:t>y</w:t>
      </w:r>
      <w:r w:rsidRPr="007276D3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w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276D3">
        <w:rPr>
          <w:rFonts w:asciiTheme="minorHAnsi" w:hAnsiTheme="minorHAnsi" w:cstheme="minorHAnsi"/>
          <w:sz w:val="22"/>
          <w:szCs w:val="22"/>
        </w:rPr>
        <w:t>h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 xml:space="preserve">n 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MS</w:t>
      </w:r>
      <w:r w:rsidRPr="007276D3">
        <w:rPr>
          <w:rFonts w:asciiTheme="minorHAnsi" w:hAnsiTheme="minorHAnsi" w:cstheme="minorHAnsi"/>
          <w:sz w:val="22"/>
          <w:szCs w:val="22"/>
        </w:rPr>
        <w:t>,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erc</w:t>
      </w:r>
      <w:r w:rsidRPr="007276D3">
        <w:rPr>
          <w:rFonts w:asciiTheme="minorHAnsi" w:hAnsiTheme="minorHAnsi" w:cstheme="minorHAnsi"/>
          <w:sz w:val="22"/>
          <w:szCs w:val="22"/>
        </w:rPr>
        <w:t>u</w:t>
      </w:r>
      <w:r w:rsidRPr="007276D3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so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z w:val="22"/>
          <w:szCs w:val="22"/>
        </w:rPr>
        <w:t>w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ar</w:t>
      </w:r>
      <w:r w:rsidRPr="007276D3">
        <w:rPr>
          <w:rFonts w:asciiTheme="minorHAnsi" w:hAnsiTheme="minorHAnsi" w:cstheme="minorHAnsi"/>
          <w:sz w:val="22"/>
          <w:szCs w:val="22"/>
        </w:rPr>
        <w:t>e</w:t>
      </w:r>
    </w:p>
    <w:p w14:paraId="14EFAE33" w14:textId="77777777" w:rsidR="00E314BD" w:rsidRPr="007276D3" w:rsidRDefault="00E314B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9FA9D4A" w14:textId="77777777" w:rsidR="00E314BD" w:rsidRPr="007276D3" w:rsidRDefault="007276D3">
      <w:pPr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OOTH</w:t>
      </w:r>
      <w:r w:rsidRPr="007276D3">
        <w:rPr>
          <w:rFonts w:asciiTheme="minorHAnsi" w:hAnsiTheme="minorHAnsi" w:cstheme="minorHAnsi"/>
          <w:b/>
          <w:sz w:val="22"/>
          <w:szCs w:val="22"/>
        </w:rPr>
        <w:t>IE</w:t>
      </w:r>
      <w:r w:rsidRPr="007276D3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7276D3">
        <w:rPr>
          <w:rFonts w:asciiTheme="minorHAnsi" w:hAnsiTheme="minorHAnsi" w:cstheme="minorHAnsi"/>
          <w:b/>
          <w:sz w:val="22"/>
          <w:szCs w:val="22"/>
        </w:rPr>
        <w:t>ING</w:t>
      </w:r>
      <w:r w:rsidRPr="007276D3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K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276D3">
        <w:rPr>
          <w:rFonts w:asciiTheme="minorHAnsi" w:hAnsiTheme="minorHAnsi" w:cstheme="minorHAnsi"/>
          <w:sz w:val="22"/>
          <w:szCs w:val="22"/>
        </w:rPr>
        <w:t>v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,</w:t>
      </w:r>
      <w:r w:rsidRPr="007276D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TN</w:t>
      </w:r>
    </w:p>
    <w:p w14:paraId="2E70F3A7" w14:textId="77777777" w:rsidR="00E314BD" w:rsidRPr="007276D3" w:rsidRDefault="007276D3">
      <w:pPr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i/>
          <w:sz w:val="22"/>
          <w:szCs w:val="22"/>
        </w:rPr>
        <w:t>Sh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if</w:t>
      </w:r>
      <w:r w:rsidRPr="007276D3">
        <w:rPr>
          <w:rFonts w:asciiTheme="minorHAnsi" w:hAnsiTheme="minorHAnsi" w:cstheme="minorHAnsi"/>
          <w:i/>
          <w:sz w:val="22"/>
          <w:szCs w:val="22"/>
        </w:rPr>
        <w:t>t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i/>
          <w:sz w:val="22"/>
          <w:szCs w:val="22"/>
        </w:rPr>
        <w:t>Sup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i/>
          <w:sz w:val="22"/>
          <w:szCs w:val="22"/>
        </w:rPr>
        <w:t>r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i/>
          <w:sz w:val="22"/>
          <w:szCs w:val="22"/>
        </w:rPr>
        <w:t>sor</w:t>
      </w:r>
    </w:p>
    <w:p w14:paraId="3E402A5B" w14:textId="77777777" w:rsidR="00E314BD" w:rsidRPr="007276D3" w:rsidRDefault="007276D3">
      <w:pPr>
        <w:spacing w:before="19" w:line="254" w:lineRule="auto"/>
        <w:ind w:left="720" w:right="1399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z w:val="22"/>
          <w:szCs w:val="22"/>
        </w:rPr>
        <w:t>Ass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nt</w:t>
      </w:r>
      <w:r w:rsidRPr="007276D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of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6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z w:val="22"/>
          <w:szCs w:val="22"/>
        </w:rPr>
        <w:t>p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$300,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7276D3">
        <w:rPr>
          <w:rFonts w:asciiTheme="minorHAnsi" w:hAnsiTheme="minorHAnsi" w:cstheme="minorHAnsi"/>
          <w:sz w:val="22"/>
          <w:szCs w:val="22"/>
        </w:rPr>
        <w:t>00</w:t>
      </w:r>
      <w:r w:rsidRPr="007276D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nnu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l</w:t>
      </w:r>
      <w:r w:rsidRPr="007276D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76D3">
        <w:rPr>
          <w:rFonts w:asciiTheme="minorHAnsi" w:hAnsiTheme="minorHAnsi" w:cstheme="minorHAnsi"/>
          <w:sz w:val="22"/>
          <w:szCs w:val="22"/>
        </w:rPr>
        <w:t xml:space="preserve">e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bo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nv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276D3">
        <w:rPr>
          <w:rFonts w:asciiTheme="minorHAnsi" w:hAnsiTheme="minorHAnsi" w:cstheme="minorHAnsi"/>
          <w:sz w:val="22"/>
          <w:szCs w:val="22"/>
        </w:rPr>
        <w:t>y</w:t>
      </w:r>
      <w:r w:rsidRPr="007276D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z w:val="22"/>
          <w:szCs w:val="22"/>
        </w:rPr>
        <w:t>,</w:t>
      </w:r>
      <w:r w:rsidRPr="007276D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276D3">
        <w:rPr>
          <w:rFonts w:asciiTheme="minorHAnsi" w:hAnsiTheme="minorHAnsi" w:cstheme="minorHAnsi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276D3">
        <w:rPr>
          <w:rFonts w:asciiTheme="minorHAnsi" w:hAnsiTheme="minorHAnsi" w:cstheme="minorHAnsi"/>
          <w:sz w:val="22"/>
          <w:szCs w:val="22"/>
        </w:rPr>
        <w:t>p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76D3">
        <w:rPr>
          <w:rFonts w:asciiTheme="minorHAnsi" w:hAnsiTheme="minorHAnsi" w:cstheme="minorHAnsi"/>
          <w:sz w:val="22"/>
          <w:szCs w:val="22"/>
        </w:rPr>
        <w:t xml:space="preserve">ons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76D3">
        <w:rPr>
          <w:rFonts w:asciiTheme="minorHAnsi" w:hAnsiTheme="minorHAnsi" w:cstheme="minorHAnsi"/>
          <w:sz w:val="22"/>
          <w:szCs w:val="22"/>
        </w:rPr>
        <w:t>po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nd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276D3">
        <w:rPr>
          <w:rFonts w:asciiTheme="minorHAnsi" w:hAnsiTheme="minorHAnsi" w:cstheme="minorHAnsi"/>
          <w:sz w:val="22"/>
          <w:szCs w:val="22"/>
        </w:rPr>
        <w:t>ds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z w:val="22"/>
          <w:szCs w:val="22"/>
        </w:rPr>
        <w:t>h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76D3">
        <w:rPr>
          <w:rFonts w:asciiTheme="minorHAnsi" w:hAnsiTheme="minorHAnsi" w:cstheme="minorHAnsi"/>
          <w:sz w:val="22"/>
          <w:szCs w:val="22"/>
        </w:rPr>
        <w:t>h</w:t>
      </w:r>
      <w:r w:rsidRPr="007276D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 xml:space="preserve">l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276D3">
        <w:rPr>
          <w:rFonts w:asciiTheme="minorHAnsi" w:hAnsiTheme="minorHAnsi" w:cstheme="minorHAnsi"/>
          <w:sz w:val="22"/>
          <w:szCs w:val="22"/>
        </w:rPr>
        <w:t>po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276D3">
        <w:rPr>
          <w:rFonts w:asciiTheme="minorHAnsi" w:hAnsiTheme="minorHAnsi" w:cstheme="minorHAnsi"/>
          <w:sz w:val="22"/>
          <w:szCs w:val="22"/>
        </w:rPr>
        <w:t>g</w:t>
      </w:r>
    </w:p>
    <w:p w14:paraId="3EA5B2FC" w14:textId="77777777" w:rsidR="00E314BD" w:rsidRPr="007276D3" w:rsidRDefault="00E314BD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75D043C9" w14:textId="77777777" w:rsidR="00E314BD" w:rsidRPr="007276D3" w:rsidRDefault="007276D3">
      <w:pPr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b/>
          <w:sz w:val="22"/>
          <w:szCs w:val="22"/>
        </w:rPr>
        <w:t>AR</w:t>
      </w:r>
      <w:r w:rsidRPr="007276D3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276D3">
        <w:rPr>
          <w:rFonts w:asciiTheme="minorHAnsi" w:hAnsiTheme="minorHAnsi" w:cstheme="minorHAnsi"/>
          <w:b/>
          <w:sz w:val="22"/>
          <w:szCs w:val="22"/>
        </w:rPr>
        <w:t>T</w:t>
      </w:r>
      <w:r w:rsidRPr="007276D3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STO</w:t>
      </w:r>
      <w:r w:rsidRPr="007276D3">
        <w:rPr>
          <w:rFonts w:asciiTheme="minorHAnsi" w:hAnsiTheme="minorHAnsi" w:cstheme="minorHAnsi"/>
          <w:b/>
          <w:sz w:val="22"/>
          <w:szCs w:val="22"/>
        </w:rPr>
        <w:t>R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276D3">
        <w:rPr>
          <w:rFonts w:asciiTheme="minorHAnsi" w:hAnsiTheme="minorHAnsi" w:cstheme="minorHAnsi"/>
          <w:b/>
          <w:sz w:val="22"/>
          <w:szCs w:val="22"/>
        </w:rPr>
        <w:t>S</w:t>
      </w:r>
      <w:r w:rsidRPr="007276D3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z w:val="22"/>
          <w:szCs w:val="22"/>
        </w:rPr>
        <w:t>ph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s,</w:t>
      </w:r>
      <w:r w:rsidRPr="007276D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TN</w:t>
      </w:r>
    </w:p>
    <w:p w14:paraId="51C578D8" w14:textId="77777777" w:rsidR="00E314BD" w:rsidRPr="007276D3" w:rsidRDefault="007276D3">
      <w:pPr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i/>
          <w:sz w:val="22"/>
          <w:szCs w:val="22"/>
        </w:rPr>
        <w:t>Fron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tli</w:t>
      </w:r>
      <w:r w:rsidRPr="007276D3">
        <w:rPr>
          <w:rFonts w:asciiTheme="minorHAnsi" w:hAnsiTheme="minorHAnsi" w:cstheme="minorHAnsi"/>
          <w:i/>
          <w:sz w:val="22"/>
          <w:szCs w:val="22"/>
        </w:rPr>
        <w:t>ne</w:t>
      </w:r>
      <w:r w:rsidRPr="007276D3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i/>
          <w:sz w:val="22"/>
          <w:szCs w:val="22"/>
        </w:rPr>
        <w:t>Sup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i/>
          <w:sz w:val="22"/>
          <w:szCs w:val="22"/>
        </w:rPr>
        <w:t>r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i/>
          <w:sz w:val="22"/>
          <w:szCs w:val="22"/>
        </w:rPr>
        <w:t>sor</w:t>
      </w:r>
    </w:p>
    <w:p w14:paraId="1FB9D601" w14:textId="77777777" w:rsidR="00E314BD" w:rsidRPr="007276D3" w:rsidRDefault="007276D3">
      <w:pPr>
        <w:spacing w:before="19"/>
        <w:ind w:left="720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76D3">
        <w:rPr>
          <w:rFonts w:asciiTheme="minorHAnsi" w:hAnsiTheme="minorHAnsi" w:cstheme="minorHAnsi"/>
          <w:sz w:val="22"/>
          <w:szCs w:val="22"/>
        </w:rPr>
        <w:t>on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tli</w:t>
      </w:r>
      <w:r w:rsidRPr="007276D3">
        <w:rPr>
          <w:rFonts w:asciiTheme="minorHAnsi" w:hAnsiTheme="minorHAnsi" w:cstheme="minorHAnsi"/>
          <w:sz w:val="22"/>
          <w:szCs w:val="22"/>
        </w:rPr>
        <w:t>ne</w:t>
      </w:r>
      <w:r w:rsidRPr="007276D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276D3">
        <w:rPr>
          <w:rFonts w:asciiTheme="minorHAnsi" w:hAnsiTheme="minorHAnsi" w:cstheme="minorHAnsi"/>
          <w:sz w:val="22"/>
          <w:szCs w:val="22"/>
        </w:rPr>
        <w:t>up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276D3">
        <w:rPr>
          <w:rFonts w:asciiTheme="minorHAnsi" w:hAnsiTheme="minorHAnsi" w:cstheme="minorHAnsi"/>
          <w:sz w:val="22"/>
          <w:szCs w:val="22"/>
        </w:rPr>
        <w:t>v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sor</w:t>
      </w:r>
      <w:r w:rsidRPr="007276D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6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z w:val="22"/>
          <w:szCs w:val="22"/>
        </w:rPr>
        <w:t>on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z w:val="22"/>
          <w:szCs w:val="22"/>
        </w:rPr>
        <w:t>hs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ge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17</w:t>
      </w:r>
    </w:p>
    <w:p w14:paraId="3753AE8B" w14:textId="77777777" w:rsidR="00E314BD" w:rsidRPr="007276D3" w:rsidRDefault="007276D3">
      <w:pPr>
        <w:spacing w:before="17"/>
        <w:ind w:left="720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up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8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z w:val="22"/>
          <w:szCs w:val="22"/>
        </w:rPr>
        <w:t>p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76D3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</w:p>
    <w:p w14:paraId="205BDD98" w14:textId="77777777" w:rsidR="00E314BD" w:rsidRPr="007276D3" w:rsidRDefault="007276D3">
      <w:pPr>
        <w:spacing w:before="17" w:line="260" w:lineRule="exact"/>
        <w:ind w:left="720"/>
        <w:rPr>
          <w:rFonts w:asciiTheme="minorHAnsi" w:hAnsiTheme="minorHAnsi" w:cstheme="minorHAnsi"/>
          <w:sz w:val="22"/>
          <w:szCs w:val="22"/>
        </w:rPr>
        <w:sectPr w:rsidR="00E314BD" w:rsidRPr="007276D3">
          <w:type w:val="continuous"/>
          <w:pgSz w:w="12240" w:h="15840"/>
          <w:pgMar w:top="520" w:right="620" w:bottom="280" w:left="600" w:header="720" w:footer="720" w:gutter="0"/>
          <w:cols w:num="2" w:space="720" w:equalWidth="0">
            <w:col w:w="2278" w:space="290"/>
            <w:col w:w="8452"/>
          </w:cols>
        </w:sectPr>
      </w:pPr>
      <w:r w:rsidRPr="007276D3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$3,000+</w:t>
      </w:r>
      <w:r w:rsidRPr="007276D3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7276D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sh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nk</w:t>
      </w:r>
      <w:r w:rsidRPr="007276D3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position w:val="-1"/>
          <w:sz w:val="22"/>
          <w:szCs w:val="22"/>
        </w:rPr>
        <w:t>ll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7276D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position w:val="-1"/>
          <w:sz w:val="22"/>
          <w:szCs w:val="22"/>
        </w:rPr>
        <w:t>r</w:t>
      </w:r>
    </w:p>
    <w:p w14:paraId="7F50D48D" w14:textId="77777777" w:rsidR="00E314BD" w:rsidRPr="007276D3" w:rsidRDefault="00E314BD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  <w:sectPr w:rsidR="00E314BD" w:rsidRPr="007276D3">
          <w:type w:val="continuous"/>
          <w:pgSz w:w="12240" w:h="15840"/>
          <w:pgMar w:top="520" w:right="620" w:bottom="280" w:left="600" w:header="720" w:footer="720" w:gutter="0"/>
          <w:cols w:space="720"/>
        </w:sectPr>
      </w:pPr>
    </w:p>
    <w:p w14:paraId="5AF7183C" w14:textId="77777777" w:rsidR="00E314BD" w:rsidRPr="007276D3" w:rsidRDefault="007276D3">
      <w:pPr>
        <w:spacing w:before="34"/>
        <w:ind w:left="120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b/>
          <w:sz w:val="22"/>
          <w:szCs w:val="22"/>
        </w:rPr>
        <w:t>A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ct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b/>
          <w:sz w:val="22"/>
          <w:szCs w:val="22"/>
        </w:rPr>
        <w:t>v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b/>
          <w:sz w:val="22"/>
          <w:szCs w:val="22"/>
        </w:rPr>
        <w:t>s</w:t>
      </w:r>
    </w:p>
    <w:p w14:paraId="5469AF1B" w14:textId="77777777" w:rsidR="00E314BD" w:rsidRPr="007276D3" w:rsidRDefault="007276D3">
      <w:pPr>
        <w:spacing w:line="260" w:lineRule="exact"/>
        <w:ind w:left="120" w:right="-56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y</w:t>
      </w:r>
      <w:r w:rsidRPr="007276D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2009</w:t>
      </w:r>
      <w:r w:rsidRPr="007276D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–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nt</w:t>
      </w:r>
    </w:p>
    <w:p w14:paraId="756F7B91" w14:textId="77777777" w:rsidR="00E314BD" w:rsidRPr="007276D3" w:rsidRDefault="00E314BD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50E464EF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00F705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115E9E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67D181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DD1051" w14:textId="77777777" w:rsidR="00E314BD" w:rsidRPr="007276D3" w:rsidRDefault="00E314B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C7ADB8" w14:textId="77777777" w:rsidR="00E314BD" w:rsidRPr="007276D3" w:rsidRDefault="007276D3">
      <w:pPr>
        <w:ind w:left="120" w:right="-56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y</w:t>
      </w:r>
      <w:r w:rsidRPr="007276D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2008</w:t>
      </w:r>
      <w:r w:rsidRPr="007276D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–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nt</w:t>
      </w:r>
    </w:p>
    <w:p w14:paraId="716051D2" w14:textId="77777777" w:rsidR="00E314BD" w:rsidRPr="007276D3" w:rsidRDefault="007276D3">
      <w:pPr>
        <w:spacing w:before="29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sz w:val="22"/>
          <w:szCs w:val="22"/>
        </w:rPr>
        <w:br w:type="column"/>
      </w:r>
      <w:r w:rsidRPr="007276D3">
        <w:rPr>
          <w:rFonts w:asciiTheme="minorHAnsi" w:hAnsiTheme="minorHAnsi" w:cstheme="minorHAnsi"/>
          <w:b/>
          <w:sz w:val="22"/>
          <w:szCs w:val="22"/>
        </w:rPr>
        <w:t>Co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b/>
          <w:sz w:val="22"/>
          <w:szCs w:val="22"/>
        </w:rPr>
        <w:t>l</w:t>
      </w:r>
      <w:r w:rsidRPr="007276D3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b/>
          <w:sz w:val="22"/>
          <w:szCs w:val="22"/>
        </w:rPr>
        <w:t>of</w:t>
      </w:r>
      <w:r w:rsidRPr="007276D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Su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pl</w:t>
      </w:r>
      <w:r w:rsidRPr="007276D3">
        <w:rPr>
          <w:rFonts w:asciiTheme="minorHAnsi" w:hAnsiTheme="minorHAnsi" w:cstheme="minorHAnsi"/>
          <w:b/>
          <w:sz w:val="22"/>
          <w:szCs w:val="22"/>
        </w:rPr>
        <w:t>y</w:t>
      </w:r>
      <w:r w:rsidRPr="007276D3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b/>
          <w:sz w:val="22"/>
          <w:szCs w:val="22"/>
        </w:rPr>
        <w:t>C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276D3">
        <w:rPr>
          <w:rFonts w:asciiTheme="minorHAnsi" w:hAnsiTheme="minorHAnsi" w:cstheme="minorHAnsi"/>
          <w:b/>
          <w:sz w:val="22"/>
          <w:szCs w:val="22"/>
        </w:rPr>
        <w:t>a</w:t>
      </w:r>
      <w:r w:rsidRPr="007276D3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7276D3">
        <w:rPr>
          <w:rFonts w:asciiTheme="minorHAnsi" w:hAnsiTheme="minorHAnsi" w:cstheme="minorHAnsi"/>
          <w:b/>
          <w:sz w:val="22"/>
          <w:szCs w:val="22"/>
        </w:rPr>
        <w:t>n</w:t>
      </w:r>
      <w:r w:rsidRPr="007276D3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7276D3">
        <w:rPr>
          <w:rFonts w:asciiTheme="minorHAnsi" w:hAnsiTheme="minorHAnsi" w:cstheme="minorHAnsi"/>
          <w:b/>
          <w:sz w:val="22"/>
          <w:szCs w:val="22"/>
        </w:rPr>
        <w:t>a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276D3">
        <w:rPr>
          <w:rFonts w:asciiTheme="minorHAnsi" w:hAnsiTheme="minorHAnsi" w:cstheme="minorHAnsi"/>
          <w:b/>
          <w:sz w:val="22"/>
          <w:szCs w:val="22"/>
        </w:rPr>
        <w:t>ag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b/>
          <w:sz w:val="22"/>
          <w:szCs w:val="22"/>
        </w:rPr>
        <w:t>m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276D3">
        <w:rPr>
          <w:rFonts w:asciiTheme="minorHAnsi" w:hAnsiTheme="minorHAnsi" w:cstheme="minorHAnsi"/>
          <w:b/>
          <w:sz w:val="22"/>
          <w:szCs w:val="22"/>
        </w:rPr>
        <w:t>t</w:t>
      </w:r>
      <w:r w:rsidRPr="007276D3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276D3">
        <w:rPr>
          <w:rFonts w:asciiTheme="minorHAnsi" w:hAnsiTheme="minorHAnsi" w:cstheme="minorHAnsi"/>
          <w:b/>
          <w:sz w:val="22"/>
          <w:szCs w:val="22"/>
        </w:rPr>
        <w:t>o</w:t>
      </w:r>
      <w:r w:rsidRPr="007276D3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b/>
          <w:sz w:val="22"/>
          <w:szCs w:val="22"/>
        </w:rPr>
        <w:t>ss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b/>
          <w:sz w:val="22"/>
          <w:szCs w:val="22"/>
        </w:rPr>
        <w:t>o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276D3">
        <w:rPr>
          <w:rFonts w:asciiTheme="minorHAnsi" w:hAnsiTheme="minorHAnsi" w:cstheme="minorHAnsi"/>
          <w:b/>
          <w:sz w:val="22"/>
          <w:szCs w:val="22"/>
        </w:rPr>
        <w:t>a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276D3">
        <w:rPr>
          <w:rFonts w:asciiTheme="minorHAnsi" w:hAnsiTheme="minorHAnsi" w:cstheme="minorHAnsi"/>
          <w:b/>
          <w:sz w:val="22"/>
          <w:szCs w:val="22"/>
        </w:rPr>
        <w:t>s</w:t>
      </w:r>
      <w:r w:rsidRPr="007276D3">
        <w:rPr>
          <w:rFonts w:asciiTheme="minorHAnsi" w:hAnsiTheme="minorHAnsi" w:cstheme="minorHAnsi"/>
          <w:sz w:val="22"/>
          <w:szCs w:val="22"/>
        </w:rPr>
        <w:t>,</w:t>
      </w:r>
      <w:r w:rsidRPr="007276D3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UT</w:t>
      </w:r>
      <w:r w:rsidRPr="007276D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276D3">
        <w:rPr>
          <w:rFonts w:asciiTheme="minorHAnsi" w:hAnsiTheme="minorHAnsi" w:cstheme="minorHAnsi"/>
          <w:sz w:val="22"/>
          <w:szCs w:val="22"/>
        </w:rPr>
        <w:t>h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p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r</w:t>
      </w:r>
    </w:p>
    <w:p w14:paraId="172FC75F" w14:textId="77777777" w:rsidR="00E314BD" w:rsidRPr="007276D3" w:rsidRDefault="007276D3">
      <w:pPr>
        <w:spacing w:line="255" w:lineRule="auto"/>
        <w:ind w:left="720" w:right="1847" w:hanging="720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i/>
          <w:sz w:val="22"/>
          <w:szCs w:val="22"/>
        </w:rPr>
        <w:t>V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i/>
          <w:sz w:val="22"/>
          <w:szCs w:val="22"/>
        </w:rPr>
        <w:t>e</w:t>
      </w:r>
      <w:r w:rsidRPr="007276D3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i/>
          <w:sz w:val="22"/>
          <w:szCs w:val="22"/>
        </w:rPr>
        <w:t>Pr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i/>
          <w:sz w:val="22"/>
          <w:szCs w:val="22"/>
        </w:rPr>
        <w:t>s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i/>
          <w:sz w:val="22"/>
          <w:szCs w:val="22"/>
        </w:rPr>
        <w:t>d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i/>
          <w:sz w:val="22"/>
          <w:szCs w:val="22"/>
        </w:rPr>
        <w:t>nt</w:t>
      </w:r>
      <w:r w:rsidRPr="007276D3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7276D3">
        <w:rPr>
          <w:rFonts w:asciiTheme="minorHAnsi" w:hAnsiTheme="minorHAnsi" w:cstheme="minorHAnsi"/>
          <w:i/>
          <w:sz w:val="22"/>
          <w:szCs w:val="22"/>
        </w:rPr>
        <w:t>or</w:t>
      </w:r>
      <w:r w:rsidRPr="007276D3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i/>
          <w:sz w:val="22"/>
          <w:szCs w:val="22"/>
        </w:rPr>
        <w:t>M</w:t>
      </w:r>
      <w:r w:rsidRPr="007276D3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7276D3">
        <w:rPr>
          <w:rFonts w:asciiTheme="minorHAnsi" w:hAnsiTheme="minorHAnsi" w:cstheme="minorHAnsi"/>
          <w:i/>
          <w:sz w:val="22"/>
          <w:szCs w:val="22"/>
        </w:rPr>
        <w:t>m</w:t>
      </w:r>
      <w:r w:rsidRPr="007276D3">
        <w:rPr>
          <w:rFonts w:asciiTheme="minorHAnsi" w:hAnsiTheme="minorHAnsi" w:cstheme="minorHAnsi"/>
          <w:i/>
          <w:spacing w:val="3"/>
          <w:sz w:val="22"/>
          <w:szCs w:val="22"/>
        </w:rPr>
        <w:t>b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i/>
          <w:sz w:val="22"/>
          <w:szCs w:val="22"/>
        </w:rPr>
        <w:t>rsh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i/>
          <w:sz w:val="22"/>
          <w:szCs w:val="22"/>
        </w:rPr>
        <w:t>p</w:t>
      </w:r>
      <w:r w:rsidRPr="007276D3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i/>
          <w:sz w:val="22"/>
          <w:szCs w:val="22"/>
        </w:rPr>
        <w:t>and</w:t>
      </w:r>
      <w:r w:rsidRPr="007276D3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276D3">
        <w:rPr>
          <w:rFonts w:asciiTheme="minorHAnsi" w:hAnsiTheme="minorHAnsi" w:cstheme="minorHAnsi"/>
          <w:i/>
          <w:sz w:val="22"/>
          <w:szCs w:val="22"/>
        </w:rPr>
        <w:t>ommun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7276D3">
        <w:rPr>
          <w:rFonts w:asciiTheme="minorHAnsi" w:hAnsiTheme="minorHAnsi" w:cstheme="minorHAnsi"/>
          <w:i/>
          <w:sz w:val="22"/>
          <w:szCs w:val="22"/>
        </w:rPr>
        <w:t>y</w:t>
      </w:r>
      <w:r w:rsidRPr="007276D3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i/>
          <w:sz w:val="22"/>
          <w:szCs w:val="22"/>
        </w:rPr>
        <w:t>R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276D3">
        <w:rPr>
          <w:rFonts w:asciiTheme="minorHAnsi" w:hAnsiTheme="minorHAnsi" w:cstheme="minorHAnsi"/>
          <w:i/>
          <w:sz w:val="22"/>
          <w:szCs w:val="22"/>
        </w:rPr>
        <w:t>a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276D3">
        <w:rPr>
          <w:rFonts w:asciiTheme="minorHAnsi" w:hAnsiTheme="minorHAnsi" w:cstheme="minorHAnsi"/>
          <w:i/>
          <w:sz w:val="22"/>
          <w:szCs w:val="22"/>
        </w:rPr>
        <w:t>ons</w:t>
      </w:r>
      <w:r w:rsidRPr="007276D3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d o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276D3">
        <w:rPr>
          <w:rFonts w:asciiTheme="minorHAnsi" w:hAnsiTheme="minorHAnsi" w:cstheme="minorHAnsi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76D3">
        <w:rPr>
          <w:rFonts w:asciiTheme="minorHAnsi" w:hAnsiTheme="minorHAnsi" w:cstheme="minorHAnsi"/>
          <w:sz w:val="22"/>
          <w:szCs w:val="22"/>
        </w:rPr>
        <w:t>on</w:t>
      </w:r>
      <w:r w:rsidRPr="007276D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z w:val="22"/>
          <w:szCs w:val="22"/>
        </w:rPr>
        <w:t>b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276D3">
        <w:rPr>
          <w:rFonts w:asciiTheme="minorHAnsi" w:hAnsiTheme="minorHAnsi" w:cstheme="minorHAnsi"/>
          <w:sz w:val="22"/>
          <w:szCs w:val="22"/>
        </w:rPr>
        <w:t>sh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p</w:t>
      </w:r>
      <w:r w:rsidRPr="007276D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7276D3">
        <w:rPr>
          <w:rFonts w:asciiTheme="minorHAnsi" w:hAnsiTheme="minorHAnsi" w:cstheme="minorHAnsi"/>
          <w:sz w:val="22"/>
          <w:szCs w:val="22"/>
        </w:rPr>
        <w:t>y</w:t>
      </w:r>
      <w:r w:rsidRPr="007276D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20%</w:t>
      </w:r>
      <w:r w:rsidRPr="007276D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9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z w:val="22"/>
          <w:szCs w:val="22"/>
        </w:rPr>
        <w:t>on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z w:val="22"/>
          <w:szCs w:val="22"/>
        </w:rPr>
        <w:t>hs</w:t>
      </w:r>
      <w:r w:rsidRPr="007276D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 xml:space="preserve">5K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276D3">
        <w:rPr>
          <w:rFonts w:asciiTheme="minorHAnsi" w:hAnsiTheme="minorHAnsi" w:cstheme="minorHAnsi"/>
          <w:sz w:val="22"/>
          <w:szCs w:val="22"/>
        </w:rPr>
        <w:t>und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276D3">
        <w:rPr>
          <w:rFonts w:asciiTheme="minorHAnsi" w:hAnsiTheme="minorHAnsi" w:cstheme="minorHAnsi"/>
          <w:sz w:val="22"/>
          <w:szCs w:val="22"/>
        </w:rPr>
        <w:t>or</w:t>
      </w:r>
      <w:r w:rsidRPr="007276D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Un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276D3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y</w:t>
      </w:r>
      <w:r w:rsidRPr="007276D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z w:val="22"/>
          <w:szCs w:val="22"/>
        </w:rPr>
        <w:t>h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 xml:space="preserve">t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$12,000</w:t>
      </w:r>
    </w:p>
    <w:p w14:paraId="1F005883" w14:textId="77777777" w:rsidR="00E314BD" w:rsidRPr="007276D3" w:rsidRDefault="00E314BD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B505AA0" w14:textId="77777777" w:rsidR="00E314BD" w:rsidRPr="007276D3" w:rsidRDefault="007276D3">
      <w:pPr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b/>
          <w:sz w:val="22"/>
          <w:szCs w:val="22"/>
        </w:rPr>
        <w:t>amV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OL</w:t>
      </w:r>
      <w:r w:rsidRPr="007276D3">
        <w:rPr>
          <w:rFonts w:asciiTheme="minorHAnsi" w:hAnsiTheme="minorHAnsi" w:cstheme="minorHAnsi"/>
          <w:b/>
          <w:sz w:val="22"/>
          <w:szCs w:val="22"/>
        </w:rPr>
        <w:t>S</w:t>
      </w:r>
    </w:p>
    <w:p w14:paraId="04B19F72" w14:textId="77777777" w:rsidR="00E314BD" w:rsidRPr="007276D3" w:rsidRDefault="007276D3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Lit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i/>
          <w:sz w:val="22"/>
          <w:szCs w:val="22"/>
        </w:rPr>
        <w:t>ra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i/>
          <w:sz w:val="22"/>
          <w:szCs w:val="22"/>
        </w:rPr>
        <w:t>y</w:t>
      </w:r>
      <w:r w:rsidRPr="007276D3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i/>
          <w:sz w:val="22"/>
          <w:szCs w:val="22"/>
        </w:rPr>
        <w:t>Program</w:t>
      </w:r>
      <w:r w:rsidRPr="007276D3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276D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i/>
          <w:sz w:val="22"/>
          <w:szCs w:val="22"/>
        </w:rPr>
        <w:t>ad</w:t>
      </w:r>
      <w:r w:rsidRPr="007276D3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7276D3">
        <w:rPr>
          <w:rFonts w:asciiTheme="minorHAnsi" w:hAnsiTheme="minorHAnsi" w:cstheme="minorHAnsi"/>
          <w:i/>
          <w:sz w:val="22"/>
          <w:szCs w:val="22"/>
        </w:rPr>
        <w:t>r</w:t>
      </w:r>
    </w:p>
    <w:p w14:paraId="2D3E7A82" w14:textId="77777777" w:rsidR="00E314BD" w:rsidRPr="007276D3" w:rsidRDefault="007276D3">
      <w:pPr>
        <w:spacing w:before="24" w:line="260" w:lineRule="exact"/>
        <w:ind w:left="720" w:right="580"/>
        <w:rPr>
          <w:rFonts w:asciiTheme="minorHAnsi" w:hAnsiTheme="minorHAnsi" w:cstheme="minorHAnsi"/>
          <w:sz w:val="22"/>
          <w:szCs w:val="22"/>
        </w:rPr>
        <w:sectPr w:rsidR="00E314BD" w:rsidRPr="007276D3">
          <w:type w:val="continuous"/>
          <w:pgSz w:w="12240" w:h="15840"/>
          <w:pgMar w:top="520" w:right="620" w:bottom="280" w:left="600" w:header="720" w:footer="720" w:gutter="0"/>
          <w:cols w:num="2" w:space="720" w:equalWidth="0">
            <w:col w:w="2030" w:space="538"/>
            <w:col w:w="8452"/>
          </w:cols>
        </w:sectPr>
      </w:pP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n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7276D3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7276D3">
        <w:rPr>
          <w:rFonts w:asciiTheme="minorHAnsi" w:hAnsiTheme="minorHAnsi" w:cstheme="minorHAnsi"/>
          <w:sz w:val="22"/>
          <w:szCs w:val="22"/>
        </w:rPr>
        <w:t>y</w:t>
      </w:r>
      <w:r w:rsidRPr="007276D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7276D3">
        <w:rPr>
          <w:rFonts w:asciiTheme="minorHAnsi" w:hAnsiTheme="minorHAnsi" w:cstheme="minorHAnsi"/>
          <w:sz w:val="22"/>
          <w:szCs w:val="22"/>
        </w:rPr>
        <w:t>on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276D3">
        <w:rPr>
          <w:rFonts w:asciiTheme="minorHAnsi" w:hAnsiTheme="minorHAnsi" w:cstheme="minorHAnsi"/>
          <w:sz w:val="22"/>
          <w:szCs w:val="22"/>
        </w:rPr>
        <w:t>y</w:t>
      </w:r>
      <w:r w:rsidRPr="007276D3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V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76D3">
        <w:rPr>
          <w:rFonts w:asciiTheme="minorHAnsi" w:hAnsiTheme="minorHAnsi" w:cstheme="minorHAnsi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sz w:val="22"/>
          <w:szCs w:val="22"/>
        </w:rPr>
        <w:t>hool</w:t>
      </w:r>
      <w:r w:rsidRPr="007276D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w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276D3">
        <w:rPr>
          <w:rFonts w:asciiTheme="minorHAnsi" w:hAnsiTheme="minorHAnsi" w:cstheme="minorHAnsi"/>
          <w:sz w:val="22"/>
          <w:szCs w:val="22"/>
        </w:rPr>
        <w:t>h</w:t>
      </w:r>
      <w:r w:rsidRPr="007276D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6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z w:val="22"/>
          <w:szCs w:val="22"/>
        </w:rPr>
        <w:t>ud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nt vo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76D3">
        <w:rPr>
          <w:rFonts w:asciiTheme="minorHAnsi" w:hAnsiTheme="minorHAnsi" w:cstheme="minorHAnsi"/>
          <w:sz w:val="22"/>
          <w:szCs w:val="22"/>
        </w:rPr>
        <w:t>un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eer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>nd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100</w:t>
      </w:r>
      <w:r w:rsidRPr="007276D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don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books</w:t>
      </w:r>
    </w:p>
    <w:p w14:paraId="50EE9981" w14:textId="77777777" w:rsidR="00E314BD" w:rsidRPr="007276D3" w:rsidRDefault="00E314BD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6C83C041" w14:textId="77777777" w:rsidR="00E314BD" w:rsidRPr="007276D3" w:rsidRDefault="007276D3">
      <w:pPr>
        <w:spacing w:before="40" w:line="260" w:lineRule="exact"/>
        <w:ind w:left="2568" w:right="699" w:hanging="2448"/>
        <w:rPr>
          <w:rFonts w:asciiTheme="minorHAnsi" w:hAnsiTheme="minorHAnsi" w:cstheme="minorHAnsi"/>
          <w:sz w:val="22"/>
          <w:szCs w:val="22"/>
        </w:rPr>
      </w:pPr>
      <w:r w:rsidRPr="007276D3">
        <w:rPr>
          <w:rFonts w:asciiTheme="minorHAnsi" w:hAnsiTheme="minorHAnsi" w:cstheme="minorHAnsi"/>
          <w:b/>
          <w:sz w:val="22"/>
          <w:szCs w:val="22"/>
        </w:rPr>
        <w:t>C</w:t>
      </w:r>
      <w:r w:rsidRPr="007276D3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7276D3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7276D3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7276D3">
        <w:rPr>
          <w:rFonts w:asciiTheme="minorHAnsi" w:hAnsiTheme="minorHAnsi" w:cstheme="minorHAnsi"/>
          <w:b/>
          <w:sz w:val="22"/>
          <w:szCs w:val="22"/>
        </w:rPr>
        <w:t>r</w:t>
      </w:r>
      <w:r w:rsidRPr="007276D3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b/>
          <w:spacing w:val="1"/>
          <w:sz w:val="22"/>
          <w:szCs w:val="22"/>
        </w:rPr>
        <w:t>Skill</w:t>
      </w:r>
      <w:r w:rsidRPr="007276D3">
        <w:rPr>
          <w:rFonts w:asciiTheme="minorHAnsi" w:hAnsiTheme="minorHAnsi" w:cstheme="minorHAnsi"/>
          <w:b/>
          <w:sz w:val="22"/>
          <w:szCs w:val="22"/>
        </w:rPr>
        <w:t xml:space="preserve">s           </w:t>
      </w:r>
      <w:r w:rsidRPr="007276D3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7276D3">
        <w:rPr>
          <w:rFonts w:asciiTheme="minorHAnsi" w:hAnsiTheme="minorHAnsi" w:cstheme="minorHAnsi"/>
          <w:sz w:val="22"/>
          <w:szCs w:val="22"/>
        </w:rPr>
        <w:t>p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276D3">
        <w:rPr>
          <w:rFonts w:asciiTheme="minorHAnsi" w:hAnsiTheme="minorHAnsi" w:cstheme="minorHAnsi"/>
          <w:sz w:val="22"/>
          <w:szCs w:val="22"/>
        </w:rPr>
        <w:t>ss</w:t>
      </w:r>
      <w:r w:rsidRPr="007276D3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D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sp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sz w:val="22"/>
          <w:szCs w:val="22"/>
        </w:rPr>
        <w:t>h</w:t>
      </w:r>
      <w:r w:rsidRPr="007276D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z w:val="22"/>
          <w:szCs w:val="22"/>
        </w:rPr>
        <w:t>w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7276D3">
        <w:rPr>
          <w:rFonts w:asciiTheme="minorHAnsi" w:hAnsiTheme="minorHAnsi" w:cstheme="minorHAnsi"/>
          <w:sz w:val="22"/>
          <w:szCs w:val="22"/>
        </w:rPr>
        <w:t>,</w:t>
      </w:r>
      <w:r w:rsidRPr="007276D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z w:val="22"/>
          <w:szCs w:val="22"/>
        </w:rPr>
        <w:t xml:space="preserve">n 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276D3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76D3">
        <w:rPr>
          <w:rFonts w:asciiTheme="minorHAnsi" w:hAnsiTheme="minorHAnsi" w:cstheme="minorHAnsi"/>
          <w:sz w:val="22"/>
          <w:szCs w:val="22"/>
        </w:rPr>
        <w:t>s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MS</w:t>
      </w:r>
      <w:r w:rsidRPr="007276D3">
        <w:rPr>
          <w:rFonts w:asciiTheme="minorHAnsi" w:hAnsiTheme="minorHAnsi" w:cstheme="minorHAnsi"/>
          <w:sz w:val="22"/>
          <w:szCs w:val="22"/>
        </w:rPr>
        <w:t>,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erc</w:t>
      </w:r>
      <w:r w:rsidRPr="007276D3">
        <w:rPr>
          <w:rFonts w:asciiTheme="minorHAnsi" w:hAnsiTheme="minorHAnsi" w:cstheme="minorHAnsi"/>
          <w:sz w:val="22"/>
          <w:szCs w:val="22"/>
        </w:rPr>
        <w:t>u</w:t>
      </w:r>
      <w:r w:rsidRPr="007276D3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276D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76D3">
        <w:rPr>
          <w:rFonts w:asciiTheme="minorHAnsi" w:hAnsiTheme="minorHAnsi" w:cstheme="minorHAnsi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MS</w:t>
      </w:r>
      <w:r w:rsidRPr="007276D3">
        <w:rPr>
          <w:rFonts w:asciiTheme="minorHAnsi" w:hAnsiTheme="minorHAnsi" w:cstheme="minorHAnsi"/>
          <w:sz w:val="22"/>
          <w:szCs w:val="22"/>
        </w:rPr>
        <w:t>,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276D3">
        <w:rPr>
          <w:rFonts w:asciiTheme="minorHAnsi" w:hAnsiTheme="minorHAnsi" w:cstheme="minorHAnsi"/>
          <w:sz w:val="22"/>
          <w:szCs w:val="22"/>
        </w:rPr>
        <w:t>C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Mil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276D3">
        <w:rPr>
          <w:rFonts w:asciiTheme="minorHAnsi" w:hAnsiTheme="minorHAnsi" w:cstheme="minorHAnsi"/>
          <w:sz w:val="22"/>
          <w:szCs w:val="22"/>
        </w:rPr>
        <w:t xml:space="preserve">,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7276D3">
        <w:rPr>
          <w:rFonts w:asciiTheme="minorHAnsi" w:hAnsiTheme="minorHAnsi" w:cstheme="minorHAnsi"/>
          <w:sz w:val="22"/>
          <w:szCs w:val="22"/>
        </w:rPr>
        <w:t>oso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276D3">
        <w:rPr>
          <w:rFonts w:asciiTheme="minorHAnsi" w:hAnsiTheme="minorHAnsi" w:cstheme="minorHAnsi"/>
          <w:sz w:val="22"/>
          <w:szCs w:val="22"/>
        </w:rPr>
        <w:t>t</w:t>
      </w:r>
      <w:r w:rsidRPr="007276D3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z w:val="22"/>
          <w:szCs w:val="22"/>
        </w:rPr>
        <w:t>O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76D3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276D3">
        <w:rPr>
          <w:rFonts w:asciiTheme="minorHAnsi" w:hAnsiTheme="minorHAnsi" w:cstheme="minorHAnsi"/>
          <w:sz w:val="22"/>
          <w:szCs w:val="22"/>
        </w:rPr>
        <w:t>e</w:t>
      </w:r>
      <w:r w:rsidRPr="007276D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276D3">
        <w:rPr>
          <w:rFonts w:asciiTheme="minorHAnsi" w:hAnsiTheme="minorHAnsi" w:cstheme="minorHAnsi"/>
          <w:sz w:val="22"/>
          <w:szCs w:val="22"/>
        </w:rPr>
        <w:t>u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76D3">
        <w:rPr>
          <w:rFonts w:asciiTheme="minorHAnsi" w:hAnsiTheme="minorHAnsi" w:cstheme="minorHAnsi"/>
          <w:sz w:val="22"/>
          <w:szCs w:val="22"/>
        </w:rPr>
        <w:t>,</w:t>
      </w:r>
      <w:r w:rsidRPr="007276D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76D3">
        <w:rPr>
          <w:rFonts w:asciiTheme="minorHAnsi" w:hAnsiTheme="minorHAnsi" w:cstheme="minorHAnsi"/>
          <w:sz w:val="22"/>
          <w:szCs w:val="22"/>
        </w:rPr>
        <w:t>on</w:t>
      </w:r>
      <w:r w:rsidRPr="007276D3">
        <w:rPr>
          <w:rFonts w:asciiTheme="minorHAnsi" w:hAnsiTheme="minorHAnsi" w:cstheme="minorHAnsi"/>
          <w:spacing w:val="1"/>
          <w:sz w:val="22"/>
          <w:szCs w:val="22"/>
        </w:rPr>
        <w:t>tP</w:t>
      </w:r>
      <w:r w:rsidRPr="007276D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76D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76D3">
        <w:rPr>
          <w:rFonts w:asciiTheme="minorHAnsi" w:hAnsiTheme="minorHAnsi" w:cstheme="minorHAnsi"/>
          <w:sz w:val="22"/>
          <w:szCs w:val="22"/>
        </w:rPr>
        <w:t>e</w:t>
      </w:r>
    </w:p>
    <w:sectPr w:rsidR="00E314BD" w:rsidRPr="007276D3">
      <w:type w:val="continuous"/>
      <w:pgSz w:w="12240" w:h="15840"/>
      <w:pgMar w:top="520" w:right="6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759C4"/>
    <w:multiLevelType w:val="multilevel"/>
    <w:tmpl w:val="E9B4541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4BD"/>
    <w:rsid w:val="007276D3"/>
    <w:rsid w:val="00E3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A123C"/>
  <w15:docId w15:val="{39813DB3-34CF-4608-BD2C-6744177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smith1234@utk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2021-06-15T13:35:00Z</dcterms:created>
  <dcterms:modified xsi:type="dcterms:W3CDTF">2021-06-15T13:42:00Z</dcterms:modified>
</cp:coreProperties>
</file>